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865" w:rsidRDefault="00F76865" w:rsidP="00F76865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E93117">
        <w:rPr>
          <w:rFonts w:ascii="Times New Roman" w:hAnsi="Times New Roman"/>
          <w:b/>
          <w:sz w:val="32"/>
          <w:szCs w:val="32"/>
        </w:rPr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 общеобразовательное учреждение </w:t>
      </w:r>
    </w:p>
    <w:p w:rsidR="00F76865" w:rsidRPr="00E93117" w:rsidRDefault="00F76865" w:rsidP="00F76865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 xml:space="preserve">няя общеобразовательная школа </w:t>
      </w:r>
    </w:p>
    <w:p w:rsidR="00F76865" w:rsidRPr="00E93117" w:rsidRDefault="00F76865" w:rsidP="00F76865">
      <w:pPr>
        <w:pStyle w:val="a3"/>
        <w:rPr>
          <w:rFonts w:ascii="Times New Roman" w:hAnsi="Times New Roman"/>
        </w:rPr>
      </w:pPr>
    </w:p>
    <w:p w:rsidR="00F76865" w:rsidRPr="00E93117" w:rsidRDefault="00F76865" w:rsidP="00F76865">
      <w:pPr>
        <w:pStyle w:val="a3"/>
        <w:rPr>
          <w:rFonts w:ascii="Times New Roman" w:hAnsi="Times New Roman"/>
        </w:rPr>
      </w:pPr>
    </w:p>
    <w:p w:rsidR="00F76865" w:rsidRDefault="00F76865" w:rsidP="00F76865">
      <w:pPr>
        <w:pStyle w:val="a3"/>
        <w:rPr>
          <w:rFonts w:ascii="Times New Roman" w:hAnsi="Times New Roman"/>
          <w:sz w:val="24"/>
          <w:szCs w:val="24"/>
        </w:rPr>
      </w:pPr>
    </w:p>
    <w:p w:rsidR="00F76865" w:rsidRPr="007073EF" w:rsidRDefault="00F76865" w:rsidP="00F76865">
      <w:pPr>
        <w:pStyle w:val="a3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</w:t>
      </w:r>
      <w:proofErr w:type="spellStart"/>
      <w:proofErr w:type="gramStart"/>
      <w:r w:rsidRPr="007073EF">
        <w:rPr>
          <w:rFonts w:ascii="Times New Roman" w:hAnsi="Times New Roman"/>
          <w:sz w:val="24"/>
          <w:szCs w:val="24"/>
        </w:rPr>
        <w:t>СОГЛАСОВАНО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885F74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«УТВЕРЖДАЮ»</w:t>
      </w:r>
    </w:p>
    <w:p w:rsidR="00F76865" w:rsidRPr="007073EF" w:rsidRDefault="00F76865" w:rsidP="00F7686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885F74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>Директор    МБОУ</w:t>
      </w:r>
    </w:p>
    <w:p w:rsidR="00F76865" w:rsidRPr="007073EF" w:rsidRDefault="00F76865" w:rsidP="00F7686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методического совета         </w:t>
      </w:r>
      <w:proofErr w:type="spellStart"/>
      <w:r w:rsidR="00885F74">
        <w:rPr>
          <w:rFonts w:ascii="Times New Roman" w:hAnsi="Times New Roman"/>
          <w:sz w:val="24"/>
          <w:szCs w:val="24"/>
        </w:rPr>
        <w:t>_______________Е.Г.Горбикова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</w:t>
      </w:r>
      <w:r w:rsidR="00885F74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Комсомольская</w:t>
      </w:r>
      <w:proofErr w:type="gramEnd"/>
      <w:r>
        <w:rPr>
          <w:rFonts w:ascii="Times New Roman" w:hAnsi="Times New Roman"/>
          <w:sz w:val="24"/>
          <w:szCs w:val="24"/>
        </w:rPr>
        <w:t xml:space="preserve"> СОШ</w:t>
      </w:r>
    </w:p>
    <w:p w:rsidR="00F76865" w:rsidRDefault="00F76865" w:rsidP="00F7686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F76865" w:rsidRPr="007073EF" w:rsidRDefault="00885F74" w:rsidP="00F76865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Комсомольская</w:t>
      </w:r>
      <w:proofErr w:type="gramEnd"/>
      <w:r>
        <w:rPr>
          <w:rFonts w:ascii="Times New Roman" w:hAnsi="Times New Roman"/>
          <w:sz w:val="24"/>
          <w:szCs w:val="24"/>
        </w:rPr>
        <w:t xml:space="preserve"> СОШ                      </w:t>
      </w:r>
      <w:r w:rsidR="00F76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__________2016 г.                     </w:t>
      </w:r>
      <w:r w:rsidR="00F76865">
        <w:rPr>
          <w:rFonts w:ascii="Times New Roman" w:hAnsi="Times New Roman"/>
          <w:sz w:val="24"/>
          <w:szCs w:val="24"/>
        </w:rPr>
        <w:t xml:space="preserve">________ </w:t>
      </w:r>
      <w:proofErr w:type="spellStart"/>
      <w:r w:rsidR="00F76865">
        <w:rPr>
          <w:rFonts w:ascii="Times New Roman" w:hAnsi="Times New Roman"/>
          <w:sz w:val="24"/>
          <w:szCs w:val="24"/>
        </w:rPr>
        <w:t>Л.А.Лымарева</w:t>
      </w:r>
      <w:proofErr w:type="spellEnd"/>
      <w:r w:rsidR="00F76865"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76865" w:rsidRPr="007073EF" w:rsidRDefault="00F76865" w:rsidP="00F76865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 №                                                                                    </w:t>
      </w:r>
      <w:r w:rsidR="00885F74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Приказ от_____</w:t>
      </w:r>
    </w:p>
    <w:p w:rsidR="00F76865" w:rsidRPr="007073EF" w:rsidRDefault="00F76865" w:rsidP="00F76865">
      <w:pPr>
        <w:pStyle w:val="a3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F76865" w:rsidRPr="00885F74" w:rsidRDefault="00F76865" w:rsidP="00885F74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F76865" w:rsidRDefault="00F76865" w:rsidP="00F76865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F76865" w:rsidRPr="00E93117" w:rsidRDefault="00F76865" w:rsidP="00F76865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F76865" w:rsidRDefault="00F76865" w:rsidP="00F76865">
      <w:pPr>
        <w:pStyle w:val="a3"/>
        <w:rPr>
          <w:rFonts w:ascii="Times New Roman" w:hAnsi="Times New Roman"/>
          <w:sz w:val="32"/>
          <w:szCs w:val="32"/>
        </w:rPr>
      </w:pPr>
    </w:p>
    <w:p w:rsidR="00F76865" w:rsidRPr="00E93117" w:rsidRDefault="00F76865" w:rsidP="00F7686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по  биологии</w:t>
      </w:r>
    </w:p>
    <w:p w:rsidR="00F76865" w:rsidRDefault="00F76865" w:rsidP="00F76865">
      <w:pPr>
        <w:pStyle w:val="a3"/>
        <w:rPr>
          <w:rFonts w:ascii="Times New Roman" w:hAnsi="Times New Roman"/>
          <w:sz w:val="32"/>
          <w:szCs w:val="32"/>
        </w:rPr>
      </w:pPr>
    </w:p>
    <w:p w:rsidR="00F76865" w:rsidRPr="00E93117" w:rsidRDefault="00F76865" w:rsidP="00F76865">
      <w:pPr>
        <w:pStyle w:val="a3"/>
        <w:rPr>
          <w:rFonts w:ascii="Times New Roman" w:hAnsi="Times New Roman"/>
          <w:sz w:val="32"/>
          <w:szCs w:val="32"/>
        </w:rPr>
      </w:pPr>
    </w:p>
    <w:p w:rsidR="00F76865" w:rsidRPr="003A6657" w:rsidRDefault="00F76865" w:rsidP="00F76865">
      <w:pPr>
        <w:rPr>
          <w:sz w:val="32"/>
          <w:szCs w:val="32"/>
        </w:rPr>
      </w:pPr>
      <w:r w:rsidRPr="003A6657">
        <w:rPr>
          <w:sz w:val="32"/>
          <w:szCs w:val="32"/>
        </w:rPr>
        <w:t>Уровень</w:t>
      </w:r>
      <w:r>
        <w:rPr>
          <w:sz w:val="32"/>
          <w:szCs w:val="32"/>
        </w:rPr>
        <w:t xml:space="preserve">  основного </w:t>
      </w:r>
      <w:r w:rsidR="00885F74">
        <w:rPr>
          <w:sz w:val="32"/>
          <w:szCs w:val="32"/>
        </w:rPr>
        <w:t xml:space="preserve">общего образования (класс)  5 </w:t>
      </w:r>
      <w:r>
        <w:rPr>
          <w:sz w:val="32"/>
          <w:szCs w:val="32"/>
        </w:rPr>
        <w:t xml:space="preserve"> кл</w:t>
      </w:r>
      <w:r w:rsidR="00885F74">
        <w:rPr>
          <w:sz w:val="32"/>
          <w:szCs w:val="32"/>
        </w:rPr>
        <w:t>асс</w:t>
      </w:r>
    </w:p>
    <w:p w:rsidR="00F76865" w:rsidRPr="003A6657" w:rsidRDefault="00F76865" w:rsidP="00F76865">
      <w:pPr>
        <w:rPr>
          <w:sz w:val="32"/>
          <w:szCs w:val="32"/>
        </w:rPr>
      </w:pPr>
      <w:r w:rsidRPr="003A6657">
        <w:rPr>
          <w:sz w:val="32"/>
          <w:szCs w:val="32"/>
        </w:rPr>
        <w:t xml:space="preserve">Количество часов  </w:t>
      </w:r>
      <w:r w:rsidR="00885F74">
        <w:rPr>
          <w:sz w:val="32"/>
          <w:szCs w:val="32"/>
        </w:rPr>
        <w:t xml:space="preserve">       35 </w:t>
      </w:r>
    </w:p>
    <w:p w:rsidR="00F76865" w:rsidRDefault="00885F74" w:rsidP="00F76865">
      <w:pPr>
        <w:rPr>
          <w:sz w:val="32"/>
          <w:szCs w:val="32"/>
        </w:rPr>
      </w:pPr>
      <w:r>
        <w:rPr>
          <w:sz w:val="32"/>
          <w:szCs w:val="32"/>
        </w:rPr>
        <w:t xml:space="preserve">Учитель  </w:t>
      </w:r>
      <w:proofErr w:type="spellStart"/>
      <w:r>
        <w:rPr>
          <w:sz w:val="32"/>
          <w:szCs w:val="32"/>
        </w:rPr>
        <w:t>Горбикова</w:t>
      </w:r>
      <w:proofErr w:type="spellEnd"/>
      <w:r>
        <w:rPr>
          <w:sz w:val="32"/>
          <w:szCs w:val="32"/>
        </w:rPr>
        <w:t xml:space="preserve"> Е.Г.</w:t>
      </w:r>
    </w:p>
    <w:p w:rsidR="00014B6E" w:rsidRPr="003A6657" w:rsidRDefault="00014B6E" w:rsidP="00F76865">
      <w:pPr>
        <w:rPr>
          <w:sz w:val="32"/>
          <w:szCs w:val="32"/>
        </w:rPr>
      </w:pPr>
      <w:r>
        <w:rPr>
          <w:sz w:val="32"/>
          <w:szCs w:val="32"/>
        </w:rPr>
        <w:t>Высшая категория</w:t>
      </w:r>
    </w:p>
    <w:p w:rsidR="00F76865" w:rsidRPr="003A6657" w:rsidRDefault="00F76865" w:rsidP="00F76865">
      <w:pPr>
        <w:rPr>
          <w:sz w:val="32"/>
          <w:szCs w:val="32"/>
        </w:rPr>
      </w:pPr>
      <w:r w:rsidRPr="003A6657">
        <w:rPr>
          <w:sz w:val="32"/>
          <w:szCs w:val="32"/>
        </w:rPr>
        <w:t xml:space="preserve">Учебный год     </w:t>
      </w:r>
      <w:r>
        <w:rPr>
          <w:sz w:val="32"/>
          <w:szCs w:val="32"/>
        </w:rPr>
        <w:t>2016 -2017</w:t>
      </w:r>
      <w:r w:rsidRPr="003A6657">
        <w:rPr>
          <w:sz w:val="32"/>
          <w:szCs w:val="32"/>
        </w:rPr>
        <w:t>г</w:t>
      </w:r>
    </w:p>
    <w:p w:rsidR="00F76865" w:rsidRPr="00102484" w:rsidRDefault="00F76865" w:rsidP="00F76865">
      <w:pPr>
        <w:spacing w:line="360" w:lineRule="auto"/>
        <w:jc w:val="both"/>
        <w:rPr>
          <w:sz w:val="24"/>
          <w:szCs w:val="24"/>
        </w:rPr>
      </w:pPr>
    </w:p>
    <w:p w:rsidR="00F76865" w:rsidRDefault="00F76865" w:rsidP="00F76865">
      <w:pPr>
        <w:pStyle w:val="a3"/>
        <w:rPr>
          <w:rFonts w:ascii="Times New Roman" w:hAnsi="Times New Roman"/>
          <w:sz w:val="32"/>
          <w:szCs w:val="32"/>
        </w:rPr>
      </w:pPr>
    </w:p>
    <w:p w:rsidR="00F76865" w:rsidRDefault="00F76865" w:rsidP="00F76865">
      <w:pPr>
        <w:pStyle w:val="a3"/>
        <w:rPr>
          <w:rFonts w:ascii="Times New Roman" w:hAnsi="Times New Roman"/>
          <w:sz w:val="28"/>
          <w:szCs w:val="28"/>
        </w:rPr>
      </w:pPr>
    </w:p>
    <w:p w:rsidR="00F76865" w:rsidRDefault="00F76865" w:rsidP="00F76865">
      <w:pPr>
        <w:pStyle w:val="a3"/>
        <w:rPr>
          <w:rFonts w:ascii="Times New Roman" w:hAnsi="Times New Roman"/>
          <w:sz w:val="28"/>
          <w:szCs w:val="28"/>
        </w:rPr>
      </w:pPr>
    </w:p>
    <w:p w:rsidR="00F76865" w:rsidRDefault="00F76865" w:rsidP="00F76865">
      <w:pPr>
        <w:pStyle w:val="a3"/>
        <w:rPr>
          <w:rFonts w:ascii="Times New Roman" w:hAnsi="Times New Roman"/>
          <w:sz w:val="28"/>
          <w:szCs w:val="28"/>
        </w:rPr>
      </w:pPr>
    </w:p>
    <w:p w:rsidR="00F76865" w:rsidRDefault="00F76865" w:rsidP="00F76865">
      <w:pPr>
        <w:pStyle w:val="a3"/>
        <w:rPr>
          <w:rFonts w:ascii="Times New Roman" w:hAnsi="Times New Roman"/>
          <w:sz w:val="28"/>
          <w:szCs w:val="28"/>
        </w:rPr>
      </w:pPr>
    </w:p>
    <w:p w:rsidR="00F76865" w:rsidRDefault="00F76865" w:rsidP="00F76865">
      <w:pPr>
        <w:pStyle w:val="a3"/>
        <w:rPr>
          <w:rFonts w:ascii="Times New Roman" w:hAnsi="Times New Roman"/>
          <w:sz w:val="28"/>
          <w:szCs w:val="28"/>
        </w:rPr>
      </w:pPr>
    </w:p>
    <w:p w:rsidR="00F76865" w:rsidRDefault="00F76865" w:rsidP="00F76865">
      <w:pPr>
        <w:pStyle w:val="a3"/>
        <w:rPr>
          <w:rFonts w:ascii="Times New Roman" w:hAnsi="Times New Roman"/>
          <w:sz w:val="28"/>
          <w:szCs w:val="28"/>
        </w:rPr>
      </w:pPr>
    </w:p>
    <w:p w:rsidR="00F76865" w:rsidRDefault="00F76865" w:rsidP="00F76865">
      <w:pPr>
        <w:pStyle w:val="a3"/>
        <w:rPr>
          <w:rFonts w:ascii="Times New Roman" w:hAnsi="Times New Roman"/>
          <w:sz w:val="28"/>
          <w:szCs w:val="28"/>
        </w:rPr>
      </w:pPr>
    </w:p>
    <w:p w:rsidR="00F76865" w:rsidRDefault="00F76865" w:rsidP="00F76865">
      <w:pPr>
        <w:pStyle w:val="a3"/>
        <w:rPr>
          <w:rFonts w:ascii="Times New Roman" w:hAnsi="Times New Roman"/>
          <w:sz w:val="28"/>
          <w:szCs w:val="28"/>
        </w:rPr>
      </w:pPr>
    </w:p>
    <w:p w:rsidR="00F76865" w:rsidRDefault="00F76865" w:rsidP="00F76865">
      <w:pPr>
        <w:pStyle w:val="a3"/>
        <w:rPr>
          <w:rFonts w:ascii="Times New Roman" w:hAnsi="Times New Roman"/>
          <w:sz w:val="28"/>
          <w:szCs w:val="28"/>
        </w:rPr>
      </w:pPr>
    </w:p>
    <w:p w:rsidR="00F76865" w:rsidRDefault="00014B6E" w:rsidP="00014B6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885F74" w:rsidRDefault="00F76865" w:rsidP="00014B6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2016г.</w:t>
      </w:r>
    </w:p>
    <w:p w:rsidR="00885F74" w:rsidRDefault="00885F74" w:rsidP="00885F74">
      <w:pPr>
        <w:pStyle w:val="a3"/>
        <w:rPr>
          <w:rFonts w:ascii="Times New Roman" w:hAnsi="Times New Roman"/>
          <w:sz w:val="28"/>
          <w:szCs w:val="28"/>
        </w:rPr>
      </w:pPr>
    </w:p>
    <w:p w:rsidR="00014B6E" w:rsidRPr="00014B6E" w:rsidRDefault="00014B6E" w:rsidP="00014B6E">
      <w:pPr>
        <w:pStyle w:val="a4"/>
        <w:spacing w:before="100" w:beforeAutospacing="1" w:after="100" w:afterAutospacing="1"/>
        <w:ind w:left="10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B6E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14B6E" w:rsidRDefault="00014B6E" w:rsidP="00F76865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4B6E" w:rsidRPr="00B22642" w:rsidRDefault="00014B6E" w:rsidP="00014B6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2642">
        <w:rPr>
          <w:rFonts w:ascii="Times New Roman" w:hAnsi="Times New Roman" w:cs="Times New Roman"/>
          <w:sz w:val="24"/>
          <w:szCs w:val="24"/>
        </w:rPr>
        <w:t xml:space="preserve">Рабочая  программа </w:t>
      </w:r>
      <w:r>
        <w:rPr>
          <w:rFonts w:ascii="Times New Roman" w:hAnsi="Times New Roman" w:cs="Times New Roman"/>
          <w:sz w:val="24"/>
          <w:szCs w:val="24"/>
        </w:rPr>
        <w:t xml:space="preserve"> для 5 класса общеобразовательной школы </w:t>
      </w:r>
      <w:r w:rsidRPr="00B22642">
        <w:rPr>
          <w:rFonts w:ascii="Times New Roman" w:hAnsi="Times New Roman" w:cs="Times New Roman"/>
          <w:sz w:val="24"/>
          <w:szCs w:val="24"/>
        </w:rPr>
        <w:t>составлена на основе программы авторского коллектива под руководством  В.В.Пасечника (сборник «Биология.</w:t>
      </w:r>
      <w:proofErr w:type="gramEnd"/>
      <w:r w:rsidRPr="00B226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2642">
        <w:rPr>
          <w:rFonts w:ascii="Times New Roman" w:hAnsi="Times New Roman" w:cs="Times New Roman"/>
          <w:sz w:val="24"/>
          <w:szCs w:val="24"/>
        </w:rPr>
        <w:t>Рабочие программы. 5—9 классы.» - М.: Дрофа, 2015</w:t>
      </w:r>
      <w:r w:rsidRPr="00F104A8">
        <w:rPr>
          <w:rFonts w:ascii="Times New Roman" w:hAnsi="Times New Roman" w:cs="Times New Roman"/>
          <w:sz w:val="24"/>
          <w:szCs w:val="24"/>
        </w:rPr>
        <w:t>.)</w:t>
      </w:r>
      <w:proofErr w:type="gramEnd"/>
      <w:r w:rsidRPr="00F104A8">
        <w:rPr>
          <w:rFonts w:ascii="Times New Roman" w:hAnsi="Times New Roman" w:cs="Times New Roman"/>
          <w:sz w:val="24"/>
          <w:szCs w:val="24"/>
        </w:rPr>
        <w:t>,Примерно</w:t>
      </w:r>
      <w:r w:rsidR="00320F94" w:rsidRPr="00F104A8">
        <w:rPr>
          <w:rFonts w:ascii="Times New Roman" w:hAnsi="Times New Roman" w:cs="Times New Roman"/>
          <w:sz w:val="24"/>
          <w:szCs w:val="24"/>
        </w:rPr>
        <w:t xml:space="preserve">й программы по учебным предметам. Биология 5-9 </w:t>
      </w:r>
      <w:proofErr w:type="spellStart"/>
      <w:r w:rsidR="00320F94" w:rsidRPr="00F104A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320F94" w:rsidRPr="00F104A8">
        <w:rPr>
          <w:rFonts w:ascii="Times New Roman" w:hAnsi="Times New Roman" w:cs="Times New Roman"/>
          <w:sz w:val="24"/>
          <w:szCs w:val="24"/>
        </w:rPr>
        <w:t>. М.: Просвещение 2012 г. Стандарты второго поколения,</w:t>
      </w:r>
      <w:r w:rsidRPr="00F104A8">
        <w:rPr>
          <w:rFonts w:ascii="Times New Roman" w:hAnsi="Times New Roman" w:cs="Times New Roman"/>
          <w:sz w:val="24"/>
          <w:szCs w:val="24"/>
        </w:rPr>
        <w:t xml:space="preserve"> рассчитанной на 35 часов (1 урок в неделю) в соответствии с альтернативным</w:t>
      </w:r>
      <w:r w:rsidRPr="00B22642">
        <w:rPr>
          <w:rFonts w:ascii="Times New Roman" w:hAnsi="Times New Roman" w:cs="Times New Roman"/>
          <w:sz w:val="24"/>
          <w:szCs w:val="24"/>
        </w:rPr>
        <w:t xml:space="preserve"> учебником, допущенным Министерством образования Российской Федерации: Пасечник В. В. Биология. Бактерии. Грибы. Растения. 5 клас</w:t>
      </w:r>
      <w:r w:rsidR="00320F94">
        <w:rPr>
          <w:rFonts w:ascii="Times New Roman" w:hAnsi="Times New Roman" w:cs="Times New Roman"/>
          <w:sz w:val="24"/>
          <w:szCs w:val="24"/>
        </w:rPr>
        <w:t>с. Учебник / М.: Дрофа, 2016 г. С</w:t>
      </w:r>
      <w:r w:rsidRPr="00B22642">
        <w:rPr>
          <w:rFonts w:ascii="Times New Roman" w:hAnsi="Times New Roman" w:cs="Times New Roman"/>
          <w:sz w:val="24"/>
          <w:szCs w:val="24"/>
        </w:rPr>
        <w:t>оответствует положениям Федерального государственного образовательного стандарта основного общего образования.</w:t>
      </w:r>
    </w:p>
    <w:p w:rsidR="00F76865" w:rsidRPr="00B22642" w:rsidRDefault="00F76865" w:rsidP="00F76865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общеобразовательных учреждений Российской Федерации от</w:t>
      </w:r>
      <w:r>
        <w:rPr>
          <w:rFonts w:ascii="Times New Roman" w:hAnsi="Times New Roman" w:cs="Times New Roman"/>
          <w:sz w:val="24"/>
          <w:szCs w:val="24"/>
        </w:rPr>
        <w:t>водит на изучение биологии 5 класс – 35 часов из расчета 1 час</w:t>
      </w:r>
      <w:r w:rsidRPr="00B22642">
        <w:rPr>
          <w:rFonts w:ascii="Times New Roman" w:hAnsi="Times New Roman" w:cs="Times New Roman"/>
          <w:sz w:val="24"/>
          <w:szCs w:val="24"/>
        </w:rPr>
        <w:t xml:space="preserve"> в неделю. Согласно учебного  и годового календарного </w:t>
      </w:r>
      <w:r w:rsidR="00320F94">
        <w:rPr>
          <w:rFonts w:ascii="Times New Roman" w:hAnsi="Times New Roman" w:cs="Times New Roman"/>
          <w:sz w:val="24"/>
          <w:szCs w:val="24"/>
        </w:rPr>
        <w:t>графика  школы  на 2016</w:t>
      </w:r>
      <w:r w:rsidRPr="00B22642">
        <w:rPr>
          <w:rFonts w:ascii="Times New Roman" w:hAnsi="Times New Roman" w:cs="Times New Roman"/>
          <w:sz w:val="24"/>
          <w:szCs w:val="24"/>
        </w:rPr>
        <w:t xml:space="preserve"> -</w:t>
      </w:r>
      <w:r w:rsidR="00320F94">
        <w:rPr>
          <w:rFonts w:ascii="Times New Roman" w:hAnsi="Times New Roman" w:cs="Times New Roman"/>
          <w:sz w:val="24"/>
          <w:szCs w:val="24"/>
        </w:rPr>
        <w:t>2017</w:t>
      </w:r>
      <w:r w:rsidRPr="00B22642">
        <w:rPr>
          <w:rFonts w:ascii="Times New Roman" w:hAnsi="Times New Roman" w:cs="Times New Roman"/>
          <w:sz w:val="24"/>
          <w:szCs w:val="24"/>
        </w:rPr>
        <w:t xml:space="preserve"> учебный год программа в 5 классе рас</w:t>
      </w:r>
      <w:r>
        <w:rPr>
          <w:rFonts w:ascii="Times New Roman" w:hAnsi="Times New Roman" w:cs="Times New Roman"/>
          <w:sz w:val="24"/>
          <w:szCs w:val="24"/>
        </w:rPr>
        <w:t>считана на 35 учебных недель, 35 часов (1</w:t>
      </w:r>
      <w:r w:rsidRPr="00B22642">
        <w:rPr>
          <w:rFonts w:ascii="Times New Roman" w:hAnsi="Times New Roman" w:cs="Times New Roman"/>
          <w:sz w:val="24"/>
          <w:szCs w:val="24"/>
        </w:rPr>
        <w:t xml:space="preserve"> часа в неделю</w:t>
      </w:r>
      <w:r>
        <w:rPr>
          <w:rFonts w:ascii="Times New Roman" w:hAnsi="Times New Roman" w:cs="Times New Roman"/>
          <w:sz w:val="24"/>
          <w:szCs w:val="24"/>
        </w:rPr>
        <w:t>). С учетом праздни</w:t>
      </w:r>
      <w:r w:rsidR="00320F94">
        <w:rPr>
          <w:rFonts w:ascii="Times New Roman" w:hAnsi="Times New Roman" w:cs="Times New Roman"/>
          <w:sz w:val="24"/>
          <w:szCs w:val="24"/>
        </w:rPr>
        <w:t xml:space="preserve">чных дней </w:t>
      </w:r>
      <w:proofErr w:type="gramStart"/>
      <w:r w:rsidR="00320F9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320F94">
        <w:rPr>
          <w:rFonts w:ascii="Times New Roman" w:hAnsi="Times New Roman" w:cs="Times New Roman"/>
          <w:sz w:val="24"/>
          <w:szCs w:val="24"/>
        </w:rPr>
        <w:t>9 мая</w:t>
      </w:r>
      <w:r w:rsidRPr="00B22642">
        <w:rPr>
          <w:rFonts w:ascii="Times New Roman" w:hAnsi="Times New Roman" w:cs="Times New Roman"/>
          <w:sz w:val="24"/>
          <w:szCs w:val="24"/>
        </w:rPr>
        <w:t>) ра</w:t>
      </w:r>
      <w:r w:rsidR="00320F94">
        <w:rPr>
          <w:rFonts w:ascii="Times New Roman" w:hAnsi="Times New Roman" w:cs="Times New Roman"/>
          <w:sz w:val="24"/>
          <w:szCs w:val="24"/>
        </w:rPr>
        <w:t>бочая программа составлена на 34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7612C" w:rsidRDefault="00320F94" w:rsidP="00320F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F94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2642">
        <w:rPr>
          <w:rFonts w:ascii="Times New Roman" w:hAnsi="Times New Roman" w:cs="Times New Roman"/>
          <w:b/>
          <w:sz w:val="24"/>
          <w:szCs w:val="24"/>
          <w:u w:val="single"/>
        </w:rPr>
        <w:t>Личностными результатами изучения предмета «Биология» в 5 классе являются следующие умения:</w:t>
      </w:r>
    </w:p>
    <w:p w:rsidR="00327A56" w:rsidRPr="00B22642" w:rsidRDefault="00327A56" w:rsidP="00327A56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327A56" w:rsidRPr="00B22642" w:rsidRDefault="00327A56" w:rsidP="00327A56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Постепенно выстраивать собственное целостное мировоззрение.</w:t>
      </w:r>
    </w:p>
    <w:p w:rsidR="00327A56" w:rsidRPr="00B22642" w:rsidRDefault="00327A56" w:rsidP="00327A56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 xml:space="preserve">Осознавать потребность и готовность к самообразованию, в том числе и в рамках самостоятельной деятельности вне школы. </w:t>
      </w:r>
    </w:p>
    <w:p w:rsidR="00327A56" w:rsidRPr="00B22642" w:rsidRDefault="00327A56" w:rsidP="00327A56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 xml:space="preserve">Оценивать жизненные ситуации с точки зрения безопасного образа жизни и сохранения здоровья. </w:t>
      </w:r>
    </w:p>
    <w:p w:rsidR="00327A56" w:rsidRPr="00B22642" w:rsidRDefault="00327A56" w:rsidP="00327A56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 xml:space="preserve">Оценивать экологический риск взаимоотношений человека и природы. </w:t>
      </w:r>
    </w:p>
    <w:p w:rsidR="00327A56" w:rsidRPr="00B22642" w:rsidRDefault="00327A56" w:rsidP="00327A56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Формировать 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327A56" w:rsidRPr="00B22642" w:rsidRDefault="00327A56" w:rsidP="00327A56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Средством развития личностных результатов служит учебный материал, и прежде всего продуктивные задания учебника.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B22642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Метапредметными</w:t>
      </w:r>
      <w:proofErr w:type="spellEnd"/>
      <w:r w:rsidRPr="00B22642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результатами изучения курса «Биология» является формирование универсальных учебных действий (УУД).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642">
        <w:rPr>
          <w:rFonts w:ascii="Times New Roman" w:hAnsi="Times New Roman" w:cs="Times New Roman"/>
          <w:b/>
          <w:i/>
          <w:sz w:val="24"/>
          <w:szCs w:val="24"/>
        </w:rPr>
        <w:t>Регулятивные УУД:</w:t>
      </w:r>
    </w:p>
    <w:p w:rsidR="00327A56" w:rsidRPr="00B22642" w:rsidRDefault="00327A56" w:rsidP="00327A56">
      <w:pPr>
        <w:numPr>
          <w:ilvl w:val="0"/>
          <w:numId w:val="3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327A56" w:rsidRPr="00B22642" w:rsidRDefault="00327A56" w:rsidP="00327A56">
      <w:pPr>
        <w:numPr>
          <w:ilvl w:val="0"/>
          <w:numId w:val="3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B22642">
        <w:rPr>
          <w:rFonts w:ascii="Times New Roman" w:hAnsi="Times New Roman" w:cs="Times New Roman"/>
          <w:sz w:val="24"/>
          <w:szCs w:val="24"/>
        </w:rPr>
        <w:t>предложенных</w:t>
      </w:r>
      <w:proofErr w:type="gramEnd"/>
      <w:r w:rsidRPr="00B22642">
        <w:rPr>
          <w:rFonts w:ascii="Times New Roman" w:hAnsi="Times New Roman" w:cs="Times New Roman"/>
          <w:sz w:val="24"/>
          <w:szCs w:val="24"/>
        </w:rPr>
        <w:t xml:space="preserve"> и искать самостоятельно  средства достижения цели.</w:t>
      </w:r>
    </w:p>
    <w:p w:rsidR="00327A56" w:rsidRPr="00B22642" w:rsidRDefault="00327A56" w:rsidP="00327A56">
      <w:pPr>
        <w:numPr>
          <w:ilvl w:val="0"/>
          <w:numId w:val="3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Составлять (индивидуально или в группе) план решения проблемы (выполнения проекта).</w:t>
      </w:r>
    </w:p>
    <w:p w:rsidR="00327A56" w:rsidRPr="00B22642" w:rsidRDefault="00327A56" w:rsidP="00327A56">
      <w:pPr>
        <w:numPr>
          <w:ilvl w:val="0"/>
          <w:numId w:val="3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lastRenderedPageBreak/>
        <w:t>Работая по плану, сверять свои действия с целью и, при необходимости, исправлять ошибки самостоятельно.</w:t>
      </w:r>
    </w:p>
    <w:p w:rsidR="00327A56" w:rsidRPr="00B22642" w:rsidRDefault="00327A56" w:rsidP="00327A56">
      <w:pPr>
        <w:numPr>
          <w:ilvl w:val="0"/>
          <w:numId w:val="3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327A56" w:rsidRPr="00B22642" w:rsidRDefault="00327A56" w:rsidP="00327A56">
      <w:pPr>
        <w:numPr>
          <w:ilvl w:val="0"/>
          <w:numId w:val="3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642">
        <w:rPr>
          <w:rFonts w:ascii="Times New Roman" w:hAnsi="Times New Roman" w:cs="Times New Roman"/>
          <w:b/>
          <w:i/>
          <w:sz w:val="24"/>
          <w:szCs w:val="24"/>
        </w:rPr>
        <w:t>Познавательные УУД:</w:t>
      </w:r>
    </w:p>
    <w:p w:rsidR="00327A56" w:rsidRPr="00B22642" w:rsidRDefault="00327A56" w:rsidP="00327A56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327A56" w:rsidRPr="00B22642" w:rsidRDefault="00327A56" w:rsidP="00327A56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 xml:space="preserve">Осуществлять сравнение, </w:t>
      </w:r>
      <w:proofErr w:type="spellStart"/>
      <w:r w:rsidRPr="00B22642">
        <w:rPr>
          <w:rFonts w:ascii="Times New Roman" w:hAnsi="Times New Roman" w:cs="Times New Roman"/>
          <w:sz w:val="24"/>
          <w:szCs w:val="24"/>
        </w:rPr>
        <w:t>сериацию</w:t>
      </w:r>
      <w:proofErr w:type="spellEnd"/>
      <w:r w:rsidRPr="00B22642">
        <w:rPr>
          <w:rFonts w:ascii="Times New Roman" w:hAnsi="Times New Roman" w:cs="Times New Roman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327A56" w:rsidRPr="00B22642" w:rsidRDefault="00327A56" w:rsidP="00327A56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 xml:space="preserve">Строить </w:t>
      </w:r>
      <w:proofErr w:type="gramStart"/>
      <w:r w:rsidRPr="00B22642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B22642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связей.</w:t>
      </w:r>
    </w:p>
    <w:p w:rsidR="00327A56" w:rsidRPr="00B22642" w:rsidRDefault="00327A56" w:rsidP="00327A56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 xml:space="preserve">Создавать схематические модели с выделением существенных характеристик объекта. </w:t>
      </w:r>
    </w:p>
    <w:p w:rsidR="00327A56" w:rsidRPr="00B22642" w:rsidRDefault="00327A56" w:rsidP="00327A56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</w:r>
    </w:p>
    <w:p w:rsidR="00327A56" w:rsidRPr="00B22642" w:rsidRDefault="00327A56" w:rsidP="00327A56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 xml:space="preserve">Вычитывать все уровни текстовой информации. </w:t>
      </w:r>
    </w:p>
    <w:p w:rsidR="00327A56" w:rsidRPr="00B22642" w:rsidRDefault="00327A56" w:rsidP="00327A56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327A56" w:rsidRPr="00B22642" w:rsidRDefault="00327A56" w:rsidP="00327A56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 xml:space="preserve">Средством формирования </w:t>
      </w:r>
      <w:proofErr w:type="gramStart"/>
      <w:r w:rsidRPr="00B22642">
        <w:rPr>
          <w:rFonts w:ascii="Times New Roman" w:hAnsi="Times New Roman" w:cs="Times New Roman"/>
          <w:sz w:val="24"/>
          <w:szCs w:val="24"/>
        </w:rPr>
        <w:t>познавательных</w:t>
      </w:r>
      <w:proofErr w:type="gramEnd"/>
      <w:r w:rsidRPr="00B22642">
        <w:rPr>
          <w:rFonts w:ascii="Times New Roman" w:hAnsi="Times New Roman" w:cs="Times New Roman"/>
          <w:sz w:val="24"/>
          <w:szCs w:val="24"/>
        </w:rPr>
        <w:t xml:space="preserve"> УУД служит учебный материал, и прежде всего продуктивные задания учебника.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642">
        <w:rPr>
          <w:rFonts w:ascii="Times New Roman" w:hAnsi="Times New Roman" w:cs="Times New Roman"/>
          <w:b/>
          <w:i/>
          <w:sz w:val="24"/>
          <w:szCs w:val="24"/>
        </w:rPr>
        <w:t>Коммуникативные УУД:</w:t>
      </w:r>
    </w:p>
    <w:p w:rsidR="00327A56" w:rsidRPr="00B22642" w:rsidRDefault="00327A56" w:rsidP="00327A56">
      <w:pPr>
        <w:numPr>
          <w:ilvl w:val="0"/>
          <w:numId w:val="5"/>
        </w:numPr>
        <w:tabs>
          <w:tab w:val="clear" w:pos="1017"/>
          <w:tab w:val="left" w:pos="316"/>
          <w:tab w:val="left" w:pos="714"/>
          <w:tab w:val="left" w:pos="1014"/>
        </w:tabs>
        <w:suppressAutoHyphens/>
        <w:spacing w:after="0" w:line="240" w:lineRule="auto"/>
        <w:ind w:left="357" w:firstLine="14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2642">
        <w:rPr>
          <w:rFonts w:ascii="Times New Roman" w:hAnsi="Times New Roman" w:cs="Times New Roman"/>
          <w:b/>
          <w:sz w:val="24"/>
          <w:szCs w:val="24"/>
          <w:u w:val="single"/>
        </w:rPr>
        <w:t>Предметными результатами изучения предмета «Биология» являются следующие умения: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642">
        <w:rPr>
          <w:rFonts w:ascii="Times New Roman" w:hAnsi="Times New Roman" w:cs="Times New Roman"/>
          <w:b/>
          <w:i/>
          <w:sz w:val="24"/>
          <w:szCs w:val="24"/>
        </w:rPr>
        <w:t>1. - осознание роли жизни: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определять роль в природе различных групп организмов;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объяснять роль живых организмов в круговороте веществ экосистемы.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642">
        <w:rPr>
          <w:rFonts w:ascii="Times New Roman" w:hAnsi="Times New Roman" w:cs="Times New Roman"/>
          <w:b/>
          <w:i/>
          <w:sz w:val="24"/>
          <w:szCs w:val="24"/>
        </w:rPr>
        <w:t>2. – рассмотрение биологических процессов в развитии: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приводить примеры приспособлений организмов к среде обитания и объяснять их значение;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находить черты, свидетельствующие об усложнении живых организмов по сравнению с предками, и давать им объяснение;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объяснять приспособления на разных стадиях жизненных циклов.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642">
        <w:rPr>
          <w:rFonts w:ascii="Times New Roman" w:hAnsi="Times New Roman" w:cs="Times New Roman"/>
          <w:b/>
          <w:i/>
          <w:sz w:val="24"/>
          <w:szCs w:val="24"/>
        </w:rPr>
        <w:t>3. – использование биологических знаний в быту: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объяснять значение живых организмов в жизни и хозяйстве человека.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642">
        <w:rPr>
          <w:rFonts w:ascii="Times New Roman" w:hAnsi="Times New Roman" w:cs="Times New Roman"/>
          <w:b/>
          <w:i/>
          <w:sz w:val="24"/>
          <w:szCs w:val="24"/>
        </w:rPr>
        <w:t>4. –  объяснять мир с точки зрения биологии: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lastRenderedPageBreak/>
        <w:t>– перечислять отличительные свойства живого;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2642">
        <w:rPr>
          <w:rFonts w:ascii="Times New Roman" w:hAnsi="Times New Roman" w:cs="Times New Roman"/>
          <w:sz w:val="24"/>
          <w:szCs w:val="24"/>
        </w:rPr>
        <w:t>– различать (по таблице) основные группы живых организмов (бактерии: безъядерные, ядерные: грибы, растения, животные) и основные группы растений (водоросли, мхи, хвощи, плауны, папоротники, голосеменные и цветковые);</w:t>
      </w:r>
      <w:proofErr w:type="gramEnd"/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определять основные органы растений (части клетки);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2642">
        <w:rPr>
          <w:rFonts w:ascii="Times New Roman" w:hAnsi="Times New Roman" w:cs="Times New Roman"/>
          <w:sz w:val="24"/>
          <w:szCs w:val="24"/>
        </w:rPr>
        <w:t>– объяснять строение и жизнедеятельность изученных групп живых организмов (бактерии, грибы, водоросли, мхи, хвощи, плауны, папоротники, голосеменные и цветковые);</w:t>
      </w:r>
      <w:proofErr w:type="gramEnd"/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b/>
          <w:i/>
          <w:sz w:val="24"/>
          <w:szCs w:val="24"/>
        </w:rPr>
        <w:t>5.</w:t>
      </w:r>
      <w:r w:rsidRPr="00B22642">
        <w:rPr>
          <w:rFonts w:ascii="Times New Roman" w:hAnsi="Times New Roman" w:cs="Times New Roman"/>
          <w:sz w:val="24"/>
          <w:szCs w:val="24"/>
        </w:rPr>
        <w:t xml:space="preserve"> – понимать смысл биологических терминов;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642">
        <w:rPr>
          <w:rFonts w:ascii="Times New Roman" w:hAnsi="Times New Roman" w:cs="Times New Roman"/>
          <w:b/>
          <w:i/>
          <w:sz w:val="24"/>
          <w:szCs w:val="24"/>
        </w:rPr>
        <w:t>6. – оценивать поведение человека с точки зрения здорового образа жизни: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использовать знания биологии при соблюдении правил повседневной гигиены;</w:t>
      </w:r>
    </w:p>
    <w:p w:rsidR="00327A56" w:rsidRPr="00B22642" w:rsidRDefault="00327A56" w:rsidP="00327A56">
      <w:pPr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– различать съедобные и ядовитые грибы и растения своей местности.</w:t>
      </w:r>
    </w:p>
    <w:p w:rsidR="00327A56" w:rsidRPr="00B22642" w:rsidRDefault="00327A56" w:rsidP="00327A56">
      <w:pPr>
        <w:rPr>
          <w:rFonts w:ascii="Times New Roman" w:hAnsi="Times New Roman" w:cs="Times New Roman"/>
          <w:sz w:val="24"/>
          <w:szCs w:val="24"/>
        </w:rPr>
      </w:pPr>
    </w:p>
    <w:p w:rsidR="00327A56" w:rsidRPr="00327A56" w:rsidRDefault="00327A56" w:rsidP="00327A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A56">
        <w:rPr>
          <w:rFonts w:ascii="Times New Roman" w:hAnsi="Times New Roman" w:cs="Times New Roman"/>
          <w:b/>
          <w:sz w:val="28"/>
          <w:szCs w:val="28"/>
        </w:rPr>
        <w:t xml:space="preserve">Содержание учебного предмета </w:t>
      </w:r>
      <w:proofErr w:type="gramStart"/>
      <w:r w:rsidRPr="00327A56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327A56">
        <w:rPr>
          <w:rFonts w:ascii="Times New Roman" w:hAnsi="Times New Roman" w:cs="Times New Roman"/>
          <w:b/>
          <w:sz w:val="28"/>
          <w:szCs w:val="28"/>
        </w:rPr>
        <w:t>курса)</w:t>
      </w:r>
    </w:p>
    <w:p w:rsidR="00327A56" w:rsidRPr="00327A56" w:rsidRDefault="00327A56" w:rsidP="00327A56">
      <w:pPr>
        <w:rPr>
          <w:rFonts w:ascii="Times New Roman" w:hAnsi="Times New Roman" w:cs="Times New Roman"/>
          <w:b/>
          <w:sz w:val="28"/>
          <w:szCs w:val="28"/>
        </w:rPr>
      </w:pPr>
    </w:p>
    <w:p w:rsidR="00327A56" w:rsidRDefault="00327A56" w:rsidP="00327A56">
      <w:pPr>
        <w:rPr>
          <w:rFonts w:ascii="Times New Roman" w:eastAsia="MS Mincho" w:hAnsi="Times New Roman" w:cs="Times New Roman"/>
          <w:b/>
          <w:i/>
          <w:sz w:val="28"/>
          <w:szCs w:val="28"/>
        </w:rPr>
      </w:pPr>
      <w:r w:rsidRPr="00327A56">
        <w:rPr>
          <w:rFonts w:ascii="Times New Roman" w:eastAsia="MS Mincho" w:hAnsi="Times New Roman" w:cs="Times New Roman"/>
          <w:b/>
          <w:i/>
          <w:sz w:val="28"/>
          <w:szCs w:val="28"/>
        </w:rPr>
        <w:t>"</w:t>
      </w:r>
      <w:r w:rsidRPr="00327A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7A56">
        <w:rPr>
          <w:rFonts w:ascii="Times New Roman" w:eastAsia="MS Mincho" w:hAnsi="Times New Roman" w:cs="Times New Roman"/>
          <w:b/>
          <w:i/>
          <w:sz w:val="28"/>
          <w:szCs w:val="28"/>
        </w:rPr>
        <w:t>Введение "</w:t>
      </w:r>
    </w:p>
    <w:p w:rsidR="00327A56" w:rsidRDefault="00327A56" w:rsidP="00327A56">
      <w:pPr>
        <w:snapToGrid w:val="0"/>
      </w:pPr>
      <w:r>
        <w:t xml:space="preserve">1. Биология — наука о живой природе </w:t>
      </w:r>
    </w:p>
    <w:p w:rsidR="00327A56" w:rsidRDefault="00327A56" w:rsidP="00327A56">
      <w:r>
        <w:t>2. Методы исследования в биологии</w:t>
      </w:r>
    </w:p>
    <w:p w:rsidR="00327A56" w:rsidRDefault="00327A56" w:rsidP="00327A56">
      <w:r>
        <w:t xml:space="preserve">3. Разнообразие живой природы. Царства живых организмов. Отличительные признаки живого </w:t>
      </w:r>
      <w:proofErr w:type="gramStart"/>
      <w:r>
        <w:t>от</w:t>
      </w:r>
      <w:proofErr w:type="gramEnd"/>
      <w:r>
        <w:t xml:space="preserve"> неживого</w:t>
      </w:r>
    </w:p>
    <w:p w:rsidR="00327A56" w:rsidRDefault="00327A56" w:rsidP="00327A56">
      <w:r>
        <w:t>4. Среды обитания живых организмов.</w:t>
      </w:r>
    </w:p>
    <w:p w:rsidR="00BE365A" w:rsidRDefault="00327A56" w:rsidP="00327A56">
      <w:r>
        <w:t>5. Экологические факторы и их влияние на живые организмы</w:t>
      </w:r>
    </w:p>
    <w:p w:rsidR="00327A56" w:rsidRDefault="00BE365A" w:rsidP="00327A56">
      <w:pPr>
        <w:rPr>
          <w:rFonts w:ascii="Times New Roman" w:eastAsia="MS Mincho" w:hAnsi="Times New Roman" w:cs="Times New Roman"/>
          <w:b/>
          <w:i/>
          <w:sz w:val="28"/>
          <w:szCs w:val="28"/>
        </w:rPr>
      </w:pPr>
      <w:r w:rsidRPr="00327A56">
        <w:rPr>
          <w:rFonts w:ascii="Times New Roman" w:eastAsia="MS Mincho" w:hAnsi="Times New Roman" w:cs="Times New Roman"/>
          <w:b/>
          <w:i/>
          <w:sz w:val="28"/>
          <w:szCs w:val="28"/>
        </w:rPr>
        <w:t>"</w:t>
      </w:r>
      <w:r w:rsidRPr="00327A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7A56">
        <w:rPr>
          <w:rFonts w:ascii="Times New Roman" w:eastAsia="MS Mincho" w:hAnsi="Times New Roman" w:cs="Times New Roman"/>
          <w:b/>
          <w:i/>
          <w:sz w:val="28"/>
          <w:szCs w:val="28"/>
        </w:rPr>
        <w:t>Клеточное строение организмов "</w:t>
      </w:r>
    </w:p>
    <w:p w:rsidR="00BE365A" w:rsidRDefault="00BE365A" w:rsidP="00327A56"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t>Устройство увеличительных приборов</w:t>
      </w:r>
    </w:p>
    <w:p w:rsidR="00BE365A" w:rsidRDefault="00BE365A" w:rsidP="00327A56">
      <w:r>
        <w:t>7.</w:t>
      </w:r>
      <w:r w:rsidRPr="00BE365A">
        <w:t xml:space="preserve"> </w:t>
      </w:r>
      <w:r>
        <w:t>Строение клетки</w:t>
      </w:r>
    </w:p>
    <w:p w:rsidR="00BE365A" w:rsidRDefault="00BE365A" w:rsidP="00327A56">
      <w:r>
        <w:t>8.</w:t>
      </w:r>
      <w:r w:rsidRPr="00BE365A">
        <w:t xml:space="preserve"> </w:t>
      </w:r>
      <w:r>
        <w:t>Приготовление микропрепарата кожицы чешуи лука</w:t>
      </w:r>
    </w:p>
    <w:p w:rsidR="00BE365A" w:rsidRDefault="00BE365A" w:rsidP="00327A56">
      <w:r>
        <w:lastRenderedPageBreak/>
        <w:t>9</w:t>
      </w:r>
      <w:r w:rsidRPr="00BE365A">
        <w:t xml:space="preserve"> </w:t>
      </w:r>
      <w:r>
        <w:t>Пластиды</w:t>
      </w:r>
    </w:p>
    <w:p w:rsidR="00BE365A" w:rsidRDefault="00BE365A" w:rsidP="00327A56">
      <w:r>
        <w:t>10-11 Химический состав клетки: неорганические и органические вещества</w:t>
      </w:r>
    </w:p>
    <w:p w:rsidR="00BE365A" w:rsidRDefault="00BE365A" w:rsidP="00327A56">
      <w:r>
        <w:t>12.</w:t>
      </w:r>
      <w:r w:rsidRPr="00BE365A">
        <w:t xml:space="preserve"> </w:t>
      </w:r>
      <w:r>
        <w:t>Жизнедеятельность клетки: поступление веще</w:t>
      </w:r>
      <w:proofErr w:type="gramStart"/>
      <w:r>
        <w:t>ств в кл</w:t>
      </w:r>
      <w:proofErr w:type="gramEnd"/>
      <w:r>
        <w:t>етку (дыхание, питание)</w:t>
      </w:r>
    </w:p>
    <w:p w:rsidR="00BE365A" w:rsidRDefault="00BE365A" w:rsidP="00327A56">
      <w:r>
        <w:t>13.</w:t>
      </w:r>
      <w:r w:rsidRPr="00BE365A">
        <w:t xml:space="preserve"> </w:t>
      </w:r>
      <w:r>
        <w:t>Жизнедеятельность клетки: рост, развитие</w:t>
      </w:r>
    </w:p>
    <w:p w:rsidR="00BE365A" w:rsidRDefault="00BE365A" w:rsidP="00327A56">
      <w:r>
        <w:t>14.</w:t>
      </w:r>
      <w:r w:rsidRPr="00BE365A">
        <w:t xml:space="preserve"> </w:t>
      </w:r>
      <w:r>
        <w:t>Деление клетки</w:t>
      </w:r>
    </w:p>
    <w:p w:rsidR="00BE365A" w:rsidRDefault="00BE365A" w:rsidP="00327A56">
      <w:r>
        <w:t>15.</w:t>
      </w:r>
      <w:r w:rsidRPr="00BE365A">
        <w:t xml:space="preserve"> </w:t>
      </w:r>
      <w:r>
        <w:t>Понятие «ткань»</w:t>
      </w:r>
    </w:p>
    <w:p w:rsidR="00BE365A" w:rsidRPr="00BE365A" w:rsidRDefault="00BE365A" w:rsidP="00BE365A">
      <w:pPr>
        <w:rPr>
          <w:rFonts w:ascii="Times New Roman" w:hAnsi="Times New Roman" w:cs="Times New Roman"/>
          <w:b/>
          <w:sz w:val="28"/>
          <w:szCs w:val="28"/>
        </w:rPr>
      </w:pPr>
      <w:r w:rsidRPr="00BE365A">
        <w:rPr>
          <w:rFonts w:ascii="Times New Roman" w:eastAsia="MS Mincho" w:hAnsi="Times New Roman" w:cs="Times New Roman"/>
          <w:b/>
          <w:i/>
          <w:sz w:val="28"/>
          <w:szCs w:val="28"/>
        </w:rPr>
        <w:t>"</w:t>
      </w:r>
      <w:r w:rsidRPr="00BE36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365A">
        <w:rPr>
          <w:rFonts w:ascii="Times New Roman" w:eastAsia="MS Mincho" w:hAnsi="Times New Roman" w:cs="Times New Roman"/>
          <w:b/>
          <w:i/>
          <w:sz w:val="28"/>
          <w:szCs w:val="28"/>
        </w:rPr>
        <w:t>Царство Бактерии. Царство Грибы "</w:t>
      </w:r>
    </w:p>
    <w:p w:rsidR="00BE365A" w:rsidRDefault="00BE365A" w:rsidP="00327A56">
      <w:r>
        <w:rPr>
          <w:rFonts w:ascii="Times New Roman" w:hAnsi="Times New Roman" w:cs="Times New Roman"/>
          <w:sz w:val="24"/>
          <w:szCs w:val="24"/>
        </w:rPr>
        <w:t>16.</w:t>
      </w:r>
      <w:r w:rsidRPr="00BE365A">
        <w:t xml:space="preserve"> </w:t>
      </w:r>
      <w:r>
        <w:t>Бактерии, их разнообразие, строение и жизнедеятельность</w:t>
      </w:r>
    </w:p>
    <w:p w:rsidR="00BE365A" w:rsidRDefault="00BE365A" w:rsidP="00327A56">
      <w:r>
        <w:t>17.</w:t>
      </w:r>
      <w:r w:rsidRPr="00BE365A">
        <w:t xml:space="preserve"> </w:t>
      </w:r>
      <w:r>
        <w:t xml:space="preserve"> Роль бактерий в природе и жизни человека</w:t>
      </w:r>
    </w:p>
    <w:p w:rsidR="00BE365A" w:rsidRDefault="00BE365A" w:rsidP="00327A56">
      <w:r>
        <w:t>18.</w:t>
      </w:r>
      <w:r w:rsidRPr="00BE365A">
        <w:t xml:space="preserve"> </w:t>
      </w:r>
      <w:r>
        <w:t>Грибы, их общая характеристика, строение и жизнедеятельность. Роль грибов в природе и жизни человека.</w:t>
      </w:r>
    </w:p>
    <w:p w:rsidR="00BE365A" w:rsidRDefault="00BE365A" w:rsidP="00327A56">
      <w:r>
        <w:t>19.</w:t>
      </w:r>
      <w:r w:rsidRPr="00BE365A">
        <w:t xml:space="preserve"> </w:t>
      </w:r>
      <w:r>
        <w:t>Шляпочные грибы.</w:t>
      </w:r>
    </w:p>
    <w:p w:rsidR="00BE365A" w:rsidRDefault="00BE365A" w:rsidP="00327A56">
      <w:r>
        <w:t>20.</w:t>
      </w:r>
      <w:r w:rsidRPr="00BE365A">
        <w:t xml:space="preserve"> </w:t>
      </w:r>
      <w:r>
        <w:t>Плесневые грибы и дрожжи</w:t>
      </w:r>
    </w:p>
    <w:p w:rsidR="00BE365A" w:rsidRDefault="00BE365A" w:rsidP="00327A56">
      <w:r>
        <w:t>21</w:t>
      </w:r>
      <w:r w:rsidRPr="00BE365A">
        <w:t xml:space="preserve"> </w:t>
      </w:r>
      <w:r>
        <w:t>Грибы-паразиты</w:t>
      </w:r>
    </w:p>
    <w:p w:rsidR="00BE365A" w:rsidRDefault="00BE365A" w:rsidP="00BE365A">
      <w:pPr>
        <w:rPr>
          <w:rFonts w:ascii="Times New Roman" w:eastAsia="MS Mincho" w:hAnsi="Times New Roman" w:cs="Times New Roman"/>
          <w:b/>
          <w:i/>
          <w:sz w:val="28"/>
          <w:szCs w:val="28"/>
        </w:rPr>
      </w:pPr>
      <w:r w:rsidRPr="00BE365A">
        <w:rPr>
          <w:rFonts w:ascii="Times New Roman" w:eastAsia="MS Mincho" w:hAnsi="Times New Roman" w:cs="Times New Roman"/>
          <w:b/>
          <w:i/>
          <w:sz w:val="28"/>
          <w:szCs w:val="28"/>
        </w:rPr>
        <w:t>"</w:t>
      </w:r>
      <w:r w:rsidRPr="00BE36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365A">
        <w:rPr>
          <w:rFonts w:ascii="Times New Roman" w:eastAsia="MS Mincho" w:hAnsi="Times New Roman" w:cs="Times New Roman"/>
          <w:b/>
          <w:i/>
          <w:sz w:val="28"/>
          <w:szCs w:val="28"/>
        </w:rPr>
        <w:t>Царство Растения "</w:t>
      </w:r>
    </w:p>
    <w:p w:rsidR="00BE365A" w:rsidRPr="00BE365A" w:rsidRDefault="00BE365A" w:rsidP="00BE365A">
      <w:r w:rsidRPr="00BE365A">
        <w:rPr>
          <w:rFonts w:ascii="Times New Roman" w:eastAsia="MS Mincho" w:hAnsi="Times New Roman" w:cs="Times New Roman"/>
        </w:rPr>
        <w:t>22.</w:t>
      </w:r>
      <w:r w:rsidRPr="00BE365A">
        <w:t xml:space="preserve"> . Ботаника — наука о растениях</w:t>
      </w:r>
    </w:p>
    <w:p w:rsidR="00BE365A" w:rsidRDefault="00BE365A" w:rsidP="00BE365A">
      <w:r w:rsidRPr="00BE365A">
        <w:rPr>
          <w:rFonts w:ascii="Times New Roman" w:hAnsi="Times New Roman" w:cs="Times New Roman"/>
        </w:rPr>
        <w:t>23</w:t>
      </w:r>
      <w:r w:rsidRPr="00BE365A">
        <w:t xml:space="preserve"> Водоросли</w:t>
      </w:r>
      <w:r>
        <w:t>, их многообразие, строение, среда обитания</w:t>
      </w:r>
    </w:p>
    <w:p w:rsidR="00BE365A" w:rsidRPr="00BE365A" w:rsidRDefault="00BE365A" w:rsidP="00BE365A">
      <w:pPr>
        <w:rPr>
          <w:rFonts w:ascii="Times New Roman" w:eastAsia="MS Mincho" w:hAnsi="Times New Roman" w:cs="Times New Roman"/>
          <w:sz w:val="24"/>
          <w:szCs w:val="24"/>
        </w:rPr>
      </w:pPr>
      <w:r>
        <w:t>24</w:t>
      </w:r>
      <w:r w:rsidRPr="00BE365A">
        <w:t xml:space="preserve"> </w:t>
      </w:r>
      <w:r>
        <w:t>Роль водорослей в природе и жизни человек. Охрана водорослей</w:t>
      </w:r>
    </w:p>
    <w:p w:rsidR="00BE365A" w:rsidRDefault="00BE365A" w:rsidP="00327A56">
      <w:r>
        <w:rPr>
          <w:rFonts w:ascii="Times New Roman" w:hAnsi="Times New Roman" w:cs="Times New Roman"/>
          <w:sz w:val="24"/>
          <w:szCs w:val="24"/>
        </w:rPr>
        <w:t>25</w:t>
      </w:r>
      <w:r w:rsidRPr="00BE365A">
        <w:t xml:space="preserve"> </w:t>
      </w:r>
      <w:r>
        <w:t>Лишайники</w:t>
      </w:r>
    </w:p>
    <w:p w:rsidR="00BE365A" w:rsidRDefault="00BE365A" w:rsidP="00327A56">
      <w:r>
        <w:t>26</w:t>
      </w:r>
      <w:r w:rsidRPr="00BE365A">
        <w:t xml:space="preserve"> </w:t>
      </w:r>
      <w:r>
        <w:t>Мхи</w:t>
      </w:r>
    </w:p>
    <w:p w:rsidR="00BE365A" w:rsidRDefault="00BE365A" w:rsidP="00327A56">
      <w:r>
        <w:t>27</w:t>
      </w:r>
      <w:r w:rsidRPr="00BE365A">
        <w:t xml:space="preserve"> </w:t>
      </w:r>
      <w:r>
        <w:t>Папоротники, хвощи, плауны</w:t>
      </w:r>
    </w:p>
    <w:p w:rsidR="00BE365A" w:rsidRDefault="00BE365A" w:rsidP="00327A56">
      <w:r>
        <w:t>28</w:t>
      </w:r>
      <w:r w:rsidRPr="00BE365A">
        <w:t xml:space="preserve"> </w:t>
      </w:r>
      <w:r>
        <w:t>Голосеменные растения</w:t>
      </w:r>
    </w:p>
    <w:p w:rsidR="00BE365A" w:rsidRDefault="00BE365A" w:rsidP="00327A56">
      <w:r>
        <w:t>29</w:t>
      </w:r>
      <w:r w:rsidRPr="00BE365A">
        <w:t xml:space="preserve"> </w:t>
      </w:r>
      <w:r>
        <w:t>Покрытосеменные растения</w:t>
      </w:r>
    </w:p>
    <w:p w:rsidR="00BE365A" w:rsidRDefault="00BE365A" w:rsidP="00327A56">
      <w:r>
        <w:t>30</w:t>
      </w:r>
      <w:r w:rsidRPr="00BE365A">
        <w:t xml:space="preserve"> </w:t>
      </w:r>
      <w:r>
        <w:t>Происхождение растений. Основные этапы развития растительного мира</w:t>
      </w:r>
    </w:p>
    <w:p w:rsidR="00BE365A" w:rsidRDefault="00BE365A" w:rsidP="00BE36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365A" w:rsidRDefault="00BE365A" w:rsidP="00BE36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365A" w:rsidRDefault="00BE365A" w:rsidP="00BE36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365A" w:rsidRDefault="00BE365A" w:rsidP="00BE36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365A" w:rsidRDefault="00BE365A" w:rsidP="00BE36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65A">
        <w:rPr>
          <w:rFonts w:ascii="Times New Roman" w:hAnsi="Times New Roman" w:cs="Times New Roman"/>
          <w:b/>
          <w:sz w:val="28"/>
          <w:szCs w:val="28"/>
        </w:rPr>
        <w:lastRenderedPageBreak/>
        <w:t>Календарн</w:t>
      </w:r>
      <w:proofErr w:type="gramStart"/>
      <w:r w:rsidRPr="00BE365A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BE365A">
        <w:rPr>
          <w:rFonts w:ascii="Times New Roman" w:hAnsi="Times New Roman" w:cs="Times New Roman"/>
          <w:b/>
          <w:sz w:val="28"/>
          <w:szCs w:val="28"/>
        </w:rPr>
        <w:t xml:space="preserve"> тематическое планирование</w:t>
      </w:r>
    </w:p>
    <w:p w:rsidR="00BE365A" w:rsidRDefault="00BE365A" w:rsidP="00BE36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903"/>
        <w:gridCol w:w="4687"/>
        <w:gridCol w:w="991"/>
        <w:gridCol w:w="893"/>
        <w:gridCol w:w="7"/>
        <w:gridCol w:w="1090"/>
      </w:tblGrid>
      <w:tr w:rsidR="0084528E" w:rsidTr="0084528E">
        <w:trPr>
          <w:trHeight w:val="390"/>
        </w:trPr>
        <w:tc>
          <w:tcPr>
            <w:tcW w:w="1903" w:type="dxa"/>
            <w:vMerge w:val="restart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87" w:type="dxa"/>
            <w:vMerge w:val="restart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991" w:type="dxa"/>
            <w:vMerge w:val="restart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990" w:type="dxa"/>
            <w:gridSpan w:val="3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</w:tr>
      <w:tr w:rsidR="0084528E" w:rsidTr="0084528E">
        <w:trPr>
          <w:trHeight w:val="570"/>
        </w:trPr>
        <w:tc>
          <w:tcPr>
            <w:tcW w:w="1903" w:type="dxa"/>
            <w:vMerge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7" w:type="dxa"/>
            <w:vMerge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  <w:vMerge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090" w:type="dxa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84528E" w:rsidTr="0084528E">
        <w:tc>
          <w:tcPr>
            <w:tcW w:w="1903" w:type="dxa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 1</w:t>
            </w:r>
          </w:p>
        </w:tc>
        <w:tc>
          <w:tcPr>
            <w:tcW w:w="4687" w:type="dxa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Введение </w:t>
            </w:r>
          </w:p>
        </w:tc>
        <w:tc>
          <w:tcPr>
            <w:tcW w:w="991" w:type="dxa"/>
          </w:tcPr>
          <w:p w:rsidR="0084528E" w:rsidRPr="000F2A78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93" w:type="dxa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28E" w:rsidTr="0084528E">
        <w:tc>
          <w:tcPr>
            <w:tcW w:w="1903" w:type="dxa"/>
          </w:tcPr>
          <w:p w:rsidR="0084528E" w:rsidRP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Биология-наука о живой природе.</w:t>
            </w:r>
          </w:p>
          <w:p w:rsidR="000F2A78" w:rsidRPr="000F2A78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84528E" w:rsidRP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84528E" w:rsidRP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84528E" w:rsidRPr="0084528E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06.09.16</w:t>
            </w:r>
          </w:p>
        </w:tc>
      </w:tr>
      <w:tr w:rsidR="0084528E" w:rsidTr="0084528E">
        <w:tc>
          <w:tcPr>
            <w:tcW w:w="1903" w:type="dxa"/>
          </w:tcPr>
          <w:p w:rsidR="0084528E" w:rsidRP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7" w:type="dxa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в биологии</w:t>
            </w:r>
          </w:p>
          <w:p w:rsidR="000F2A78" w:rsidRPr="000F2A78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84528E" w:rsidRP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84528E" w:rsidRP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84528E" w:rsidRPr="0084528E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13.09.16</w:t>
            </w:r>
          </w:p>
        </w:tc>
      </w:tr>
      <w:tr w:rsidR="0084528E" w:rsidTr="0084528E">
        <w:tc>
          <w:tcPr>
            <w:tcW w:w="1903" w:type="dxa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7" w:type="dxa"/>
          </w:tcPr>
          <w:p w:rsidR="0084528E" w:rsidRPr="000F2A78" w:rsidRDefault="0084528E" w:rsidP="0084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живой природы. Царства живых организмов. Отличительные признаки живого </w:t>
            </w:r>
            <w:proofErr w:type="gramStart"/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0F2A78">
              <w:rPr>
                <w:rFonts w:ascii="Times New Roman" w:hAnsi="Times New Roman" w:cs="Times New Roman"/>
                <w:sz w:val="24"/>
                <w:szCs w:val="24"/>
              </w:rPr>
              <w:t xml:space="preserve"> неживого</w:t>
            </w:r>
          </w:p>
          <w:p w:rsidR="0084528E" w:rsidRPr="000F2A78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84528E" w:rsidRP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84528E" w:rsidRP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84528E" w:rsidRPr="0084528E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20.09.16</w:t>
            </w:r>
          </w:p>
        </w:tc>
      </w:tr>
      <w:tr w:rsidR="0084528E" w:rsidTr="0084528E">
        <w:tc>
          <w:tcPr>
            <w:tcW w:w="1903" w:type="dxa"/>
          </w:tcPr>
          <w:p w:rsid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7" w:type="dxa"/>
          </w:tcPr>
          <w:p w:rsidR="009E0AF5" w:rsidRPr="000F2A78" w:rsidRDefault="009E0AF5" w:rsidP="009E0AF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Среды обитания живых организмов.</w:t>
            </w:r>
          </w:p>
          <w:p w:rsidR="0084528E" w:rsidRPr="000F2A78" w:rsidRDefault="0084528E" w:rsidP="0084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84528E" w:rsidRP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84528E" w:rsidRPr="0084528E" w:rsidRDefault="0084528E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84528E" w:rsidRPr="0084528E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27.09.16</w:t>
            </w:r>
          </w:p>
        </w:tc>
      </w:tr>
      <w:tr w:rsidR="009E0AF5" w:rsidTr="0084528E">
        <w:tc>
          <w:tcPr>
            <w:tcW w:w="1903" w:type="dxa"/>
          </w:tcPr>
          <w:p w:rsidR="009E0AF5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7" w:type="dxa"/>
          </w:tcPr>
          <w:p w:rsidR="009E0AF5" w:rsidRPr="000F2A78" w:rsidRDefault="009E0AF5" w:rsidP="009E0AF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их влияние на живые организмы</w:t>
            </w:r>
          </w:p>
          <w:p w:rsidR="009E0AF5" w:rsidRPr="000F2A78" w:rsidRDefault="009E0AF5" w:rsidP="009E0AF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9E0AF5" w:rsidRPr="0084528E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9E0AF5" w:rsidRPr="0084528E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9E0AF5" w:rsidRPr="0084528E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04.10.16</w:t>
            </w:r>
          </w:p>
        </w:tc>
      </w:tr>
      <w:tr w:rsidR="009E0AF5" w:rsidTr="0084528E">
        <w:tc>
          <w:tcPr>
            <w:tcW w:w="1903" w:type="dxa"/>
          </w:tcPr>
          <w:p w:rsidR="009E0AF5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87" w:type="dxa"/>
          </w:tcPr>
          <w:p w:rsidR="009E0AF5" w:rsidRPr="000F2A78" w:rsidRDefault="009E0AF5" w:rsidP="009E0AF5">
            <w:pPr>
              <w:snapToGri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Обобщающий урок</w:t>
            </w:r>
            <w:r w:rsidR="000F2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0F2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0F2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 Биология наука о живой природе»</w:t>
            </w:r>
          </w:p>
        </w:tc>
        <w:tc>
          <w:tcPr>
            <w:tcW w:w="991" w:type="dxa"/>
          </w:tcPr>
          <w:p w:rsidR="009E0AF5" w:rsidRPr="0084528E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9E0AF5" w:rsidRPr="0084528E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9E0AF5" w:rsidRPr="000F2A78" w:rsidRDefault="000F2A78" w:rsidP="00BE36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b/>
                <w:sz w:val="24"/>
                <w:szCs w:val="24"/>
              </w:rPr>
              <w:t>11.10.16</w:t>
            </w:r>
          </w:p>
        </w:tc>
      </w:tr>
      <w:tr w:rsidR="009E0AF5" w:rsidTr="0084528E">
        <w:tc>
          <w:tcPr>
            <w:tcW w:w="1903" w:type="dxa"/>
          </w:tcPr>
          <w:p w:rsidR="009E0AF5" w:rsidRPr="000F2A78" w:rsidRDefault="009E0AF5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t>Модуль 2</w:t>
            </w:r>
          </w:p>
        </w:tc>
        <w:tc>
          <w:tcPr>
            <w:tcW w:w="4687" w:type="dxa"/>
          </w:tcPr>
          <w:p w:rsidR="009E0AF5" w:rsidRPr="000F2A78" w:rsidRDefault="009E0AF5" w:rsidP="009E0AF5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t>Клеточное строение организмов</w:t>
            </w:r>
          </w:p>
        </w:tc>
        <w:tc>
          <w:tcPr>
            <w:tcW w:w="991" w:type="dxa"/>
          </w:tcPr>
          <w:p w:rsidR="009E0AF5" w:rsidRPr="000F2A78" w:rsidRDefault="009E0AF5" w:rsidP="00BE36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93" w:type="dxa"/>
          </w:tcPr>
          <w:p w:rsidR="009E0AF5" w:rsidRPr="0084528E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9E0AF5" w:rsidRPr="0084528E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AF5" w:rsidTr="0084528E">
        <w:tc>
          <w:tcPr>
            <w:tcW w:w="1903" w:type="dxa"/>
          </w:tcPr>
          <w:p w:rsidR="009E0AF5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</w:tcPr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увеличительных приборов </w:t>
            </w:r>
          </w:p>
          <w:p w:rsidR="009E0AF5" w:rsidRPr="000F2A78" w:rsidRDefault="009E0AF5" w:rsidP="009E0AF5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9E0AF5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9E0AF5" w:rsidRPr="0084528E" w:rsidRDefault="009E0AF5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9E0AF5" w:rsidRPr="0084528E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18.10.16</w:t>
            </w:r>
          </w:p>
        </w:tc>
      </w:tr>
      <w:tr w:rsidR="00443A6F" w:rsidTr="0084528E">
        <w:tc>
          <w:tcPr>
            <w:tcW w:w="1903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7" w:type="dxa"/>
          </w:tcPr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Строение клетки</w:t>
            </w:r>
          </w:p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84528E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25.10.16</w:t>
            </w:r>
          </w:p>
        </w:tc>
      </w:tr>
      <w:tr w:rsidR="00443A6F" w:rsidTr="0084528E">
        <w:tc>
          <w:tcPr>
            <w:tcW w:w="1903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7" w:type="dxa"/>
          </w:tcPr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Приготовление микропрепарата кожицы чешуи лука</w:t>
            </w:r>
          </w:p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84528E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08.11.16</w:t>
            </w:r>
          </w:p>
        </w:tc>
      </w:tr>
      <w:tr w:rsidR="00443A6F" w:rsidTr="0084528E">
        <w:tc>
          <w:tcPr>
            <w:tcW w:w="1903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7" w:type="dxa"/>
          </w:tcPr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Пластиды</w:t>
            </w:r>
          </w:p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84528E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15.11.16</w:t>
            </w:r>
          </w:p>
        </w:tc>
      </w:tr>
      <w:tr w:rsidR="00443A6F" w:rsidTr="0084528E">
        <w:tc>
          <w:tcPr>
            <w:tcW w:w="1903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7" w:type="dxa"/>
          </w:tcPr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клетки: неорганические и органические вещества</w:t>
            </w:r>
          </w:p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84528E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22.11.16</w:t>
            </w:r>
          </w:p>
        </w:tc>
      </w:tr>
      <w:tr w:rsidR="00443A6F" w:rsidTr="0084528E">
        <w:tc>
          <w:tcPr>
            <w:tcW w:w="1903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87" w:type="dxa"/>
          </w:tcPr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Жизнедеятельность клетки: поступление веще</w:t>
            </w:r>
            <w:proofErr w:type="gramStart"/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етку (дыхание, питание)</w:t>
            </w:r>
          </w:p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84528E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29.11.16</w:t>
            </w:r>
          </w:p>
        </w:tc>
      </w:tr>
      <w:tr w:rsidR="00443A6F" w:rsidTr="0084528E">
        <w:tc>
          <w:tcPr>
            <w:tcW w:w="1903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87" w:type="dxa"/>
          </w:tcPr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Жизнедеятельность клетки: рост, развитие</w:t>
            </w:r>
          </w:p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84528E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06.12.16</w:t>
            </w:r>
          </w:p>
        </w:tc>
      </w:tr>
      <w:tr w:rsidR="00443A6F" w:rsidTr="0084528E">
        <w:tc>
          <w:tcPr>
            <w:tcW w:w="1903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87" w:type="dxa"/>
          </w:tcPr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Деление клетки</w:t>
            </w:r>
          </w:p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84528E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13.12.16</w:t>
            </w:r>
          </w:p>
        </w:tc>
      </w:tr>
      <w:tr w:rsidR="00443A6F" w:rsidTr="0084528E">
        <w:tc>
          <w:tcPr>
            <w:tcW w:w="1903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87" w:type="dxa"/>
          </w:tcPr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Понятие «ткань»</w:t>
            </w:r>
          </w:p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84528E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20.12.16</w:t>
            </w:r>
          </w:p>
        </w:tc>
      </w:tr>
      <w:tr w:rsidR="00443A6F" w:rsidTr="0084528E">
        <w:tc>
          <w:tcPr>
            <w:tcW w:w="1903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7" w:type="dxa"/>
          </w:tcPr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Обобщающий урок</w:t>
            </w:r>
            <w:r w:rsidR="000F2A78" w:rsidRPr="000F2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« Клеточное строение организмов»</w:t>
            </w:r>
          </w:p>
        </w:tc>
        <w:tc>
          <w:tcPr>
            <w:tcW w:w="991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F104A8" w:rsidRDefault="000F2A78" w:rsidP="00BE36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4A8">
              <w:rPr>
                <w:rFonts w:ascii="Times New Roman" w:hAnsi="Times New Roman" w:cs="Times New Roman"/>
                <w:b/>
                <w:sz w:val="24"/>
                <w:szCs w:val="24"/>
              </w:rPr>
              <w:t>27.12.16</w:t>
            </w:r>
          </w:p>
        </w:tc>
      </w:tr>
      <w:tr w:rsidR="00443A6F" w:rsidTr="0084528E">
        <w:tc>
          <w:tcPr>
            <w:tcW w:w="1903" w:type="dxa"/>
          </w:tcPr>
          <w:p w:rsidR="00443A6F" w:rsidRPr="000F2A78" w:rsidRDefault="00443A6F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t>Модуль 3</w:t>
            </w:r>
          </w:p>
        </w:tc>
        <w:tc>
          <w:tcPr>
            <w:tcW w:w="4687" w:type="dxa"/>
          </w:tcPr>
          <w:p w:rsidR="00443A6F" w:rsidRPr="000F2A78" w:rsidRDefault="00FC593F" w:rsidP="00443A6F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t>Царство Бактерии</w:t>
            </w:r>
          </w:p>
        </w:tc>
        <w:tc>
          <w:tcPr>
            <w:tcW w:w="991" w:type="dxa"/>
          </w:tcPr>
          <w:p w:rsidR="00443A6F" w:rsidRPr="000F2A78" w:rsidRDefault="00FC593F" w:rsidP="00BE36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A6F" w:rsidTr="0084528E">
        <w:tc>
          <w:tcPr>
            <w:tcW w:w="1903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 xml:space="preserve">Бактерии, их разнообразие, строение и жизнедеятельность. </w:t>
            </w:r>
          </w:p>
          <w:p w:rsidR="00443A6F" w:rsidRPr="000F2A78" w:rsidRDefault="00443A6F" w:rsidP="00443A6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443A6F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443A6F" w:rsidRPr="0084528E" w:rsidRDefault="00443A6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443A6F" w:rsidRPr="0084528E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17.01.17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Роль бактерий в природе и жизни человека</w:t>
            </w:r>
          </w:p>
          <w:p w:rsidR="00FC593F" w:rsidRPr="000F2A78" w:rsidRDefault="00FC593F" w:rsidP="00F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93F" w:rsidRPr="000F2A78" w:rsidRDefault="00FC593F" w:rsidP="00F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24.01.17</w:t>
            </w:r>
          </w:p>
        </w:tc>
      </w:tr>
      <w:tr w:rsidR="00FC593F" w:rsidTr="0084528E">
        <w:tc>
          <w:tcPr>
            <w:tcW w:w="1903" w:type="dxa"/>
          </w:tcPr>
          <w:p w:rsidR="00FC593F" w:rsidRPr="000F2A78" w:rsidRDefault="00FC593F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t>Модуль 4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t>Царство грибы</w:t>
            </w:r>
          </w:p>
        </w:tc>
        <w:tc>
          <w:tcPr>
            <w:tcW w:w="991" w:type="dxa"/>
          </w:tcPr>
          <w:p w:rsidR="00FC593F" w:rsidRPr="000F2A78" w:rsidRDefault="00FC593F" w:rsidP="00BE36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Грибы, их общая характеристика, строение и жизнедеятельность. Роль грибов в природе и жизни человека.</w:t>
            </w:r>
          </w:p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31.01.17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Шляпочные грибы.</w:t>
            </w:r>
          </w:p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07.02.17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Плесневые грибы и дрожжи</w:t>
            </w:r>
          </w:p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14.02.17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Грибы-паразиты</w:t>
            </w:r>
          </w:p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0F2A7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21.02.17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7" w:type="dxa"/>
          </w:tcPr>
          <w:p w:rsidR="00FC593F" w:rsidRPr="00F104A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4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Обобщающий урок</w:t>
            </w:r>
            <w:r w:rsidR="00F104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« Царство Бактерии. Царство Грибы»</w:t>
            </w:r>
          </w:p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F104A8" w:rsidRDefault="000F2A78" w:rsidP="00BE36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4A8">
              <w:rPr>
                <w:rFonts w:ascii="Times New Roman" w:hAnsi="Times New Roman" w:cs="Times New Roman"/>
                <w:b/>
                <w:sz w:val="24"/>
                <w:szCs w:val="24"/>
              </w:rPr>
              <w:t>28.02.17</w:t>
            </w:r>
          </w:p>
        </w:tc>
      </w:tr>
      <w:tr w:rsidR="00FC593F" w:rsidTr="0084528E">
        <w:tc>
          <w:tcPr>
            <w:tcW w:w="1903" w:type="dxa"/>
          </w:tcPr>
          <w:p w:rsidR="00FC593F" w:rsidRPr="000F2A78" w:rsidRDefault="00FC593F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t>Модуль 5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Царство растения </w:t>
            </w:r>
          </w:p>
        </w:tc>
        <w:tc>
          <w:tcPr>
            <w:tcW w:w="991" w:type="dxa"/>
          </w:tcPr>
          <w:p w:rsidR="00FC593F" w:rsidRPr="000F2A78" w:rsidRDefault="00FC593F" w:rsidP="00BE3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104A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Ботаника — наука о растениях</w:t>
            </w:r>
          </w:p>
          <w:p w:rsidR="00FC593F" w:rsidRPr="000F2A78" w:rsidRDefault="00FC593F" w:rsidP="00FC593F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F104A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07.03.17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Водоросли, их многообразие, строение, среда обитания</w:t>
            </w:r>
          </w:p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F104A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14.03.17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Роль водорослей в природе и жизни человек. Охрана водорослей</w:t>
            </w:r>
          </w:p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F104A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21.03.17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Лишайники</w:t>
            </w:r>
          </w:p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F104A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04.04.17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7" w:type="dxa"/>
          </w:tcPr>
          <w:p w:rsidR="00FC593F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 xml:space="preserve">Мхи </w:t>
            </w:r>
          </w:p>
          <w:p w:rsidR="00F104A8" w:rsidRPr="000F2A78" w:rsidRDefault="00F104A8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F104A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11.04.17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Папоротники, хвощи, плауны</w:t>
            </w:r>
          </w:p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F104A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18.04.17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Голосеменные растения</w:t>
            </w:r>
          </w:p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F104A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25.04.17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Покрытосеменные растения</w:t>
            </w:r>
          </w:p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F104A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02.05.17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87" w:type="dxa"/>
          </w:tcPr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A78">
              <w:rPr>
                <w:rFonts w:ascii="Times New Roman" w:hAnsi="Times New Roman" w:cs="Times New Roman"/>
                <w:sz w:val="24"/>
                <w:szCs w:val="24"/>
              </w:rPr>
              <w:t>Происхождение растений. Основные этапы развития растительного мира</w:t>
            </w:r>
          </w:p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84528E" w:rsidRDefault="00F104A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16.05.17</w:t>
            </w:r>
          </w:p>
        </w:tc>
      </w:tr>
      <w:tr w:rsidR="00FC593F" w:rsidTr="0084528E">
        <w:tc>
          <w:tcPr>
            <w:tcW w:w="1903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7" w:type="dxa"/>
          </w:tcPr>
          <w:p w:rsidR="00FC593F" w:rsidRPr="00F104A8" w:rsidRDefault="00FC593F" w:rsidP="00FC593F">
            <w:pPr>
              <w:snapToGri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4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Обобщающий урок</w:t>
            </w:r>
            <w:r w:rsidR="00F104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« Царство растения»</w:t>
            </w:r>
          </w:p>
          <w:p w:rsidR="00FC593F" w:rsidRPr="000F2A78" w:rsidRDefault="00FC593F" w:rsidP="00FC593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C593F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C593F" w:rsidRPr="0084528E" w:rsidRDefault="00FC593F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C593F" w:rsidRPr="00F104A8" w:rsidRDefault="00F104A8" w:rsidP="00BE36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4A8">
              <w:rPr>
                <w:rFonts w:ascii="Times New Roman" w:hAnsi="Times New Roman" w:cs="Times New Roman"/>
                <w:b/>
                <w:sz w:val="24"/>
                <w:szCs w:val="24"/>
              </w:rPr>
              <w:t>23.05.17</w:t>
            </w:r>
          </w:p>
        </w:tc>
      </w:tr>
      <w:tr w:rsidR="00F104A8" w:rsidTr="0084528E">
        <w:tc>
          <w:tcPr>
            <w:tcW w:w="1903" w:type="dxa"/>
          </w:tcPr>
          <w:p w:rsidR="00F104A8" w:rsidRDefault="00F104A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7" w:type="dxa"/>
          </w:tcPr>
          <w:p w:rsidR="00F104A8" w:rsidRPr="00F104A8" w:rsidRDefault="00F104A8" w:rsidP="00FC593F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4A8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урок за курс  биология 5 класс</w:t>
            </w:r>
          </w:p>
        </w:tc>
        <w:tc>
          <w:tcPr>
            <w:tcW w:w="991" w:type="dxa"/>
          </w:tcPr>
          <w:p w:rsidR="00F104A8" w:rsidRDefault="00F104A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F104A8" w:rsidRPr="0084528E" w:rsidRDefault="00F104A8" w:rsidP="00BE3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:rsidR="00F104A8" w:rsidRPr="00F104A8" w:rsidRDefault="00F104A8" w:rsidP="00BE36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4A8">
              <w:rPr>
                <w:rFonts w:ascii="Times New Roman" w:hAnsi="Times New Roman" w:cs="Times New Roman"/>
                <w:b/>
                <w:sz w:val="24"/>
                <w:szCs w:val="24"/>
              </w:rPr>
              <w:t>30.05.17</w:t>
            </w:r>
          </w:p>
        </w:tc>
      </w:tr>
    </w:tbl>
    <w:p w:rsidR="00BE365A" w:rsidRPr="00BE365A" w:rsidRDefault="00BE365A" w:rsidP="00BE36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A56" w:rsidRDefault="00327A56" w:rsidP="00BE365A">
      <w:pPr>
        <w:framePr w:hSpace="180" w:wrap="around" w:vAnchor="text" w:hAnchor="page" w:x="1711" w:y="112"/>
        <w:snapToGrid w:val="0"/>
      </w:pPr>
      <w:r>
        <w:t xml:space="preserve"> </w:t>
      </w:r>
    </w:p>
    <w:p w:rsidR="00327A56" w:rsidRDefault="00327A56" w:rsidP="00327A56"/>
    <w:p w:rsidR="00327A56" w:rsidRDefault="00327A56" w:rsidP="00BE365A">
      <w:pPr>
        <w:framePr w:hSpace="180" w:wrap="around" w:vAnchor="text" w:hAnchor="margin" w:y="52"/>
        <w:snapToGrid w:val="0"/>
      </w:pPr>
      <w:r>
        <w:lastRenderedPageBreak/>
        <w:t xml:space="preserve"> </w:t>
      </w:r>
    </w:p>
    <w:p w:rsidR="00327A56" w:rsidRPr="00327A56" w:rsidRDefault="00327A56" w:rsidP="00327A56">
      <w:pPr>
        <w:rPr>
          <w:rFonts w:ascii="Times New Roman" w:hAnsi="Times New Roman" w:cs="Times New Roman"/>
          <w:b/>
          <w:sz w:val="28"/>
          <w:szCs w:val="28"/>
        </w:rPr>
      </w:pPr>
    </w:p>
    <w:p w:rsidR="00327A56" w:rsidRDefault="00327A56" w:rsidP="00BE365A">
      <w:pPr>
        <w:framePr w:hSpace="180" w:wrap="around" w:vAnchor="text" w:hAnchor="margin" w:y="52"/>
        <w:snapToGrid w:val="0"/>
      </w:pPr>
    </w:p>
    <w:p w:rsidR="00327A56" w:rsidRDefault="00327A56" w:rsidP="00327A56">
      <w:pPr>
        <w:rPr>
          <w:rFonts w:eastAsia="MS Mincho"/>
          <w:i/>
        </w:rPr>
      </w:pPr>
    </w:p>
    <w:p w:rsidR="00327A56" w:rsidRDefault="00327A56" w:rsidP="00327A56">
      <w:pPr>
        <w:rPr>
          <w:rFonts w:eastAsia="MS Mincho"/>
          <w:i/>
        </w:rPr>
      </w:pPr>
    </w:p>
    <w:p w:rsidR="00327A56" w:rsidRDefault="00327A56" w:rsidP="00327A56">
      <w:pPr>
        <w:rPr>
          <w:rFonts w:eastAsia="MS Mincho"/>
          <w:i/>
        </w:rPr>
      </w:pPr>
    </w:p>
    <w:p w:rsidR="00327A56" w:rsidRDefault="00327A56" w:rsidP="00327A56">
      <w:pPr>
        <w:rPr>
          <w:rFonts w:ascii="Times New Roman" w:hAnsi="Times New Roman" w:cs="Times New Roman"/>
          <w:sz w:val="24"/>
          <w:szCs w:val="24"/>
        </w:rPr>
      </w:pPr>
    </w:p>
    <w:p w:rsidR="00327A56" w:rsidRDefault="00327A56" w:rsidP="00327A56">
      <w:pPr>
        <w:rPr>
          <w:sz w:val="24"/>
          <w:szCs w:val="24"/>
        </w:rPr>
      </w:pPr>
    </w:p>
    <w:p w:rsidR="00327A56" w:rsidRDefault="00327A56" w:rsidP="00327A56">
      <w:pPr>
        <w:rPr>
          <w:sz w:val="24"/>
          <w:szCs w:val="24"/>
        </w:rPr>
      </w:pPr>
    </w:p>
    <w:p w:rsidR="00327A56" w:rsidRDefault="00327A56" w:rsidP="00327A56">
      <w:pPr>
        <w:rPr>
          <w:sz w:val="24"/>
          <w:szCs w:val="24"/>
        </w:rPr>
      </w:pPr>
    </w:p>
    <w:p w:rsidR="00327A56" w:rsidRDefault="00327A56" w:rsidP="00327A56">
      <w:pPr>
        <w:rPr>
          <w:sz w:val="24"/>
          <w:szCs w:val="24"/>
        </w:rPr>
      </w:pPr>
    </w:p>
    <w:p w:rsidR="00327A56" w:rsidRDefault="00327A56" w:rsidP="00327A56">
      <w:pPr>
        <w:rPr>
          <w:sz w:val="24"/>
          <w:szCs w:val="24"/>
        </w:rPr>
      </w:pPr>
    </w:p>
    <w:p w:rsidR="00327A56" w:rsidRDefault="00327A56" w:rsidP="00327A56">
      <w:pPr>
        <w:rPr>
          <w:sz w:val="24"/>
          <w:szCs w:val="24"/>
        </w:rPr>
      </w:pPr>
    </w:p>
    <w:p w:rsidR="00327A56" w:rsidRDefault="00327A56" w:rsidP="00327A56">
      <w:pPr>
        <w:rPr>
          <w:sz w:val="24"/>
          <w:szCs w:val="24"/>
        </w:rPr>
      </w:pPr>
    </w:p>
    <w:p w:rsidR="00320F94" w:rsidRPr="00320F94" w:rsidRDefault="00320F94" w:rsidP="00320F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20F94" w:rsidRPr="00320F94" w:rsidSect="0047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76"/>
        </w:tabs>
        <w:ind w:left="14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6"/>
        </w:tabs>
        <w:ind w:left="18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6"/>
        </w:tabs>
        <w:ind w:left="25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6"/>
        </w:tabs>
        <w:ind w:left="29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6"/>
        </w:tabs>
        <w:ind w:left="36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6"/>
        </w:tabs>
        <w:ind w:left="3996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4">
    <w:nsid w:val="6A296632"/>
    <w:multiLevelType w:val="hybridMultilevel"/>
    <w:tmpl w:val="4314C20C"/>
    <w:lvl w:ilvl="0" w:tplc="368AA7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865"/>
    <w:rsid w:val="00014B6E"/>
    <w:rsid w:val="00063A59"/>
    <w:rsid w:val="000F2A78"/>
    <w:rsid w:val="00320F94"/>
    <w:rsid w:val="00327A56"/>
    <w:rsid w:val="003644C5"/>
    <w:rsid w:val="00443A6F"/>
    <w:rsid w:val="0047612C"/>
    <w:rsid w:val="007D2F22"/>
    <w:rsid w:val="0084528E"/>
    <w:rsid w:val="00885F74"/>
    <w:rsid w:val="00911442"/>
    <w:rsid w:val="00951299"/>
    <w:rsid w:val="009E0AF5"/>
    <w:rsid w:val="00BE365A"/>
    <w:rsid w:val="00F104A8"/>
    <w:rsid w:val="00F76865"/>
    <w:rsid w:val="00FC5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865"/>
  </w:style>
  <w:style w:type="paragraph" w:styleId="1">
    <w:name w:val="heading 1"/>
    <w:basedOn w:val="a"/>
    <w:next w:val="a"/>
    <w:link w:val="10"/>
    <w:uiPriority w:val="9"/>
    <w:qFormat/>
    <w:rsid w:val="00F76865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76865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68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68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ash041e0431044b0447043d044b0439">
    <w:name w:val="dash041e_0431_044b_0447_043d_044b_0439"/>
    <w:basedOn w:val="a"/>
    <w:rsid w:val="00F768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F768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76865"/>
  </w:style>
  <w:style w:type="paragraph" w:styleId="a3">
    <w:name w:val="No Spacing"/>
    <w:uiPriority w:val="1"/>
    <w:qFormat/>
    <w:rsid w:val="00F7686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Zag11">
    <w:name w:val="Zag_11"/>
    <w:rsid w:val="00885F74"/>
  </w:style>
  <w:style w:type="paragraph" w:styleId="a4">
    <w:name w:val="List Paragraph"/>
    <w:basedOn w:val="a"/>
    <w:uiPriority w:val="34"/>
    <w:qFormat/>
    <w:rsid w:val="00014B6E"/>
    <w:pPr>
      <w:ind w:left="720"/>
      <w:contextualSpacing/>
    </w:pPr>
  </w:style>
  <w:style w:type="character" w:customStyle="1" w:styleId="dash041e0431044b0447043d044b0439char1">
    <w:name w:val="dash041e_0431_044b_0447_043d_044b_0439__char1"/>
    <w:rsid w:val="00327A56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table" w:styleId="a5">
    <w:name w:val="Table Grid"/>
    <w:basedOn w:val="a1"/>
    <w:uiPriority w:val="59"/>
    <w:rsid w:val="008452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69C4DA-57FF-4E2A-B827-A21761A3E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8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2016-08-23T17:11:00Z</dcterms:created>
  <dcterms:modified xsi:type="dcterms:W3CDTF">2016-09-02T16:24:00Z</dcterms:modified>
</cp:coreProperties>
</file>